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50EE0" w14:textId="42290EBB" w:rsidR="00E909F6" w:rsidRPr="00295D03" w:rsidRDefault="00295D03">
      <w:pPr>
        <w:spacing w:before="59" w:line="260" w:lineRule="exact"/>
        <w:ind w:left="1626"/>
        <w:rPr>
          <w:rFonts w:asciiTheme="majorHAnsi" w:hAnsiTheme="majorHAnsi"/>
          <w:sz w:val="28"/>
          <w:szCs w:val="28"/>
        </w:rPr>
      </w:pPr>
      <w:r w:rsidRPr="00295D03">
        <w:rPr>
          <w:rFonts w:asciiTheme="majorHAnsi" w:hAnsiTheme="majorHAnsi"/>
          <w:b/>
          <w:position w:val="-1"/>
          <w:sz w:val="28"/>
          <w:szCs w:val="28"/>
        </w:rPr>
        <w:t>Sample Resume –INTERNSHIP– BUSIN</w:t>
      </w:r>
      <w:r w:rsidRPr="00295D03">
        <w:rPr>
          <w:rFonts w:asciiTheme="majorHAnsi" w:hAnsiTheme="majorHAnsi"/>
          <w:b/>
          <w:spacing w:val="1"/>
          <w:position w:val="-1"/>
          <w:sz w:val="28"/>
          <w:szCs w:val="28"/>
        </w:rPr>
        <w:t>E</w:t>
      </w:r>
      <w:r w:rsidRPr="00295D03">
        <w:rPr>
          <w:rFonts w:asciiTheme="majorHAnsi" w:hAnsiTheme="majorHAnsi"/>
          <w:b/>
          <w:position w:val="-1"/>
          <w:sz w:val="28"/>
          <w:szCs w:val="28"/>
        </w:rPr>
        <w:t>SS MAJOR</w:t>
      </w:r>
    </w:p>
    <w:p w14:paraId="47F8633E" w14:textId="77777777" w:rsidR="00E909F6" w:rsidRPr="00295D03" w:rsidRDefault="00E909F6">
      <w:pPr>
        <w:spacing w:line="200" w:lineRule="exact"/>
        <w:rPr>
          <w:rFonts w:asciiTheme="majorHAnsi" w:hAnsiTheme="majorHAnsi"/>
        </w:rPr>
      </w:pPr>
    </w:p>
    <w:p w14:paraId="1F042063" w14:textId="77777777" w:rsidR="00E909F6" w:rsidRPr="00295D03" w:rsidRDefault="00E909F6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50126891" w14:textId="6CE7E624" w:rsidR="00E909F6" w:rsidRPr="00295D03" w:rsidRDefault="00295D03" w:rsidP="00295D03">
      <w:pPr>
        <w:spacing w:before="17" w:line="220" w:lineRule="exact"/>
        <w:jc w:val="center"/>
        <w:rPr>
          <w:rFonts w:asciiTheme="majorHAnsi" w:hAnsiTheme="majorHAnsi"/>
          <w:b/>
          <w:bCs/>
          <w:sz w:val="24"/>
          <w:szCs w:val="24"/>
        </w:rPr>
      </w:pPr>
      <w:r w:rsidRPr="00295D03">
        <w:rPr>
          <w:rFonts w:ascii="Calibri" w:hAnsi="Calibri" w:cs="Calibri"/>
          <w:b/>
          <w:bCs/>
          <w:sz w:val="24"/>
          <w:szCs w:val="24"/>
        </w:rPr>
        <w:t>Vinny Sheppard</w:t>
      </w:r>
    </w:p>
    <w:p w14:paraId="6D426A00" w14:textId="3ACB2CA0" w:rsidR="00E909F6" w:rsidRPr="00295D03" w:rsidRDefault="00295D03">
      <w:pPr>
        <w:ind w:left="100" w:right="612"/>
        <w:jc w:val="both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sz w:val="24"/>
          <w:szCs w:val="24"/>
        </w:rPr>
        <w:t>1134 N. 13</w:t>
      </w:r>
      <w:r w:rsidRPr="00295D03">
        <w:rPr>
          <w:rFonts w:asciiTheme="majorHAnsi" w:hAnsiTheme="majorHAnsi"/>
          <w:position w:val="11"/>
          <w:sz w:val="16"/>
          <w:szCs w:val="16"/>
        </w:rPr>
        <w:t>th</w:t>
      </w:r>
      <w:r w:rsidRPr="00295D03">
        <w:rPr>
          <w:rFonts w:asciiTheme="majorHAnsi" w:hAnsiTheme="majorHAnsi"/>
          <w:spacing w:val="20"/>
          <w:position w:val="11"/>
          <w:sz w:val="16"/>
          <w:szCs w:val="16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 xml:space="preserve">St.                                                                    </w:t>
      </w:r>
      <w:r w:rsidRPr="00295D03">
        <w:rPr>
          <w:rFonts w:asciiTheme="majorHAnsi" w:hAnsiTheme="majorHAnsi"/>
          <w:sz w:val="24"/>
          <w:szCs w:val="24"/>
        </w:rPr>
        <w:t xml:space="preserve">3295 N. Harvey Street Milwaukee, </w:t>
      </w:r>
      <w:r w:rsidRPr="00295D03">
        <w:rPr>
          <w:rFonts w:asciiTheme="majorHAnsi" w:hAnsiTheme="majorHAnsi"/>
          <w:spacing w:val="-2"/>
          <w:sz w:val="24"/>
          <w:szCs w:val="24"/>
        </w:rPr>
        <w:t>W</w:t>
      </w:r>
      <w:r w:rsidRPr="00295D03">
        <w:rPr>
          <w:rFonts w:asciiTheme="majorHAnsi" w:hAnsiTheme="majorHAnsi"/>
          <w:sz w:val="24"/>
          <w:szCs w:val="24"/>
        </w:rPr>
        <w:t>I 53442</w:t>
      </w:r>
      <w:r w:rsidRPr="00295D03">
        <w:rPr>
          <w:rFonts w:asciiTheme="majorHAnsi" w:hAnsiTheme="majorHAnsi"/>
          <w:sz w:val="24"/>
          <w:szCs w:val="24"/>
        </w:rPr>
        <w:t xml:space="preserve">                                                          </w:t>
      </w:r>
      <w:r w:rsidRPr="00295D03">
        <w:rPr>
          <w:rFonts w:asciiTheme="majorHAnsi" w:hAnsiTheme="majorHAnsi"/>
          <w:spacing w:val="54"/>
          <w:sz w:val="24"/>
          <w:szCs w:val="24"/>
        </w:rPr>
        <w:t xml:space="preserve"> </w:t>
      </w:r>
      <w:r>
        <w:rPr>
          <w:rFonts w:asciiTheme="majorHAnsi" w:hAnsiTheme="majorHAnsi"/>
          <w:spacing w:val="54"/>
          <w:sz w:val="24"/>
          <w:szCs w:val="24"/>
        </w:rPr>
        <w:tab/>
      </w:r>
      <w:r w:rsidRPr="00295D03">
        <w:rPr>
          <w:rFonts w:asciiTheme="majorHAnsi" w:hAnsiTheme="majorHAnsi"/>
          <w:sz w:val="24"/>
          <w:szCs w:val="24"/>
        </w:rPr>
        <w:t xml:space="preserve">West Allen, CT 43958 (414) 289-4857 (School)                                                       </w:t>
      </w:r>
      <w:r w:rsidRPr="00295D03">
        <w:rPr>
          <w:rFonts w:asciiTheme="majorHAnsi" w:hAnsiTheme="majorHAnsi"/>
          <w:spacing w:val="14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>(898) 985-6857 (Ho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>e)</w:t>
      </w:r>
    </w:p>
    <w:p w14:paraId="27E96E59" w14:textId="77777777" w:rsidR="00E909F6" w:rsidRPr="00295D03" w:rsidRDefault="00E909F6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413B18FC" w14:textId="77777777" w:rsidR="00E909F6" w:rsidRPr="00295D03" w:rsidRDefault="00295D03">
      <w:pPr>
        <w:ind w:left="100" w:right="1533"/>
        <w:jc w:val="both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b/>
          <w:sz w:val="24"/>
          <w:szCs w:val="24"/>
        </w:rPr>
        <w:t xml:space="preserve">OBJECTIVE           </w:t>
      </w:r>
      <w:r w:rsidRPr="00295D03">
        <w:rPr>
          <w:rFonts w:asciiTheme="majorHAnsi" w:hAnsiTheme="majorHAnsi"/>
          <w:b/>
          <w:spacing w:val="55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>Seeking a sum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>er interns</w:t>
      </w:r>
      <w:r w:rsidRPr="00295D03">
        <w:rPr>
          <w:rFonts w:asciiTheme="majorHAnsi" w:hAnsiTheme="majorHAnsi"/>
          <w:spacing w:val="-1"/>
          <w:sz w:val="24"/>
          <w:szCs w:val="24"/>
        </w:rPr>
        <w:t>h</w:t>
      </w:r>
      <w:r w:rsidRPr="00295D03">
        <w:rPr>
          <w:rFonts w:asciiTheme="majorHAnsi" w:hAnsiTheme="majorHAnsi"/>
          <w:sz w:val="24"/>
          <w:szCs w:val="24"/>
        </w:rPr>
        <w:t xml:space="preserve">ip in the 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 xml:space="preserve">arketing </w:t>
      </w:r>
      <w:r w:rsidRPr="00295D03">
        <w:rPr>
          <w:rFonts w:asciiTheme="majorHAnsi" w:hAnsiTheme="majorHAnsi"/>
          <w:spacing w:val="-1"/>
          <w:sz w:val="24"/>
          <w:szCs w:val="24"/>
        </w:rPr>
        <w:t>f</w:t>
      </w:r>
      <w:r w:rsidRPr="00295D03">
        <w:rPr>
          <w:rFonts w:asciiTheme="majorHAnsi" w:hAnsiTheme="majorHAnsi"/>
          <w:spacing w:val="1"/>
          <w:sz w:val="24"/>
          <w:szCs w:val="24"/>
        </w:rPr>
        <w:t>i</w:t>
      </w:r>
      <w:r w:rsidRPr="00295D03">
        <w:rPr>
          <w:rFonts w:asciiTheme="majorHAnsi" w:hAnsiTheme="majorHAnsi"/>
          <w:spacing w:val="-1"/>
          <w:sz w:val="24"/>
          <w:szCs w:val="24"/>
        </w:rPr>
        <w:t>e</w:t>
      </w:r>
      <w:r w:rsidRPr="00295D03">
        <w:rPr>
          <w:rFonts w:asciiTheme="majorHAnsi" w:hAnsiTheme="majorHAnsi"/>
          <w:spacing w:val="1"/>
          <w:sz w:val="24"/>
          <w:szCs w:val="24"/>
        </w:rPr>
        <w:t>l</w:t>
      </w:r>
      <w:r w:rsidRPr="00295D03">
        <w:rPr>
          <w:rFonts w:asciiTheme="majorHAnsi" w:hAnsiTheme="majorHAnsi"/>
          <w:sz w:val="24"/>
          <w:szCs w:val="24"/>
        </w:rPr>
        <w:t>d.</w:t>
      </w:r>
    </w:p>
    <w:p w14:paraId="133A4E6C" w14:textId="77777777" w:rsidR="00E909F6" w:rsidRPr="00295D03" w:rsidRDefault="00E909F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EDF34AA" w14:textId="77777777" w:rsidR="00E909F6" w:rsidRPr="00295D03" w:rsidRDefault="00295D03">
      <w:pPr>
        <w:ind w:left="100" w:right="1920"/>
        <w:jc w:val="both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b/>
          <w:sz w:val="24"/>
          <w:szCs w:val="24"/>
        </w:rPr>
        <w:t xml:space="preserve">EDUCATION            </w:t>
      </w:r>
      <w:r w:rsidRPr="00295D03">
        <w:rPr>
          <w:rFonts w:asciiTheme="majorHAnsi" w:hAnsiTheme="majorHAnsi"/>
          <w:sz w:val="24"/>
          <w:szCs w:val="24"/>
          <w:u w:val="single" w:color="000000"/>
        </w:rPr>
        <w:t>MARQUETTE UNIVERSITY</w:t>
      </w:r>
      <w:r w:rsidRPr="00295D03">
        <w:rPr>
          <w:rFonts w:asciiTheme="majorHAnsi" w:hAnsiTheme="majorHAnsi"/>
          <w:sz w:val="24"/>
          <w:szCs w:val="24"/>
        </w:rPr>
        <w:t xml:space="preserve">, Milwaukee, </w:t>
      </w:r>
      <w:r w:rsidRPr="00295D03">
        <w:rPr>
          <w:rFonts w:asciiTheme="majorHAnsi" w:hAnsiTheme="majorHAnsi"/>
          <w:spacing w:val="-2"/>
          <w:sz w:val="24"/>
          <w:szCs w:val="24"/>
        </w:rPr>
        <w:t>W</w:t>
      </w:r>
      <w:r w:rsidRPr="00295D03">
        <w:rPr>
          <w:rFonts w:asciiTheme="majorHAnsi" w:hAnsiTheme="majorHAnsi"/>
          <w:sz w:val="24"/>
          <w:szCs w:val="24"/>
        </w:rPr>
        <w:t>I</w:t>
      </w:r>
    </w:p>
    <w:p w14:paraId="13F436C7" w14:textId="77777777" w:rsidR="00E909F6" w:rsidRPr="00295D03" w:rsidRDefault="00295D03">
      <w:pPr>
        <w:spacing w:before="2"/>
        <w:ind w:left="2260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b/>
          <w:sz w:val="24"/>
          <w:szCs w:val="24"/>
        </w:rPr>
        <w:t>Bachelor of Science Degree in Business Administr</w:t>
      </w:r>
      <w:r w:rsidRPr="00295D03">
        <w:rPr>
          <w:rFonts w:asciiTheme="majorHAnsi" w:hAnsiTheme="majorHAnsi"/>
          <w:b/>
          <w:spacing w:val="-1"/>
          <w:sz w:val="24"/>
          <w:szCs w:val="24"/>
        </w:rPr>
        <w:t>a</w:t>
      </w:r>
      <w:r w:rsidRPr="00295D03">
        <w:rPr>
          <w:rFonts w:asciiTheme="majorHAnsi" w:hAnsiTheme="majorHAnsi"/>
          <w:b/>
          <w:sz w:val="24"/>
          <w:szCs w:val="24"/>
        </w:rPr>
        <w:t>tion</w:t>
      </w:r>
    </w:p>
    <w:p w14:paraId="1AE61BAE" w14:textId="77777777" w:rsidR="00E909F6" w:rsidRPr="00295D03" w:rsidRDefault="00295D03">
      <w:pPr>
        <w:spacing w:line="260" w:lineRule="exact"/>
        <w:ind w:left="2260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sz w:val="24"/>
          <w:szCs w:val="24"/>
        </w:rPr>
        <w:t>Specializatio</w:t>
      </w:r>
      <w:r w:rsidRPr="00295D03">
        <w:rPr>
          <w:rFonts w:asciiTheme="majorHAnsi" w:hAnsiTheme="majorHAnsi"/>
          <w:spacing w:val="-1"/>
          <w:sz w:val="24"/>
          <w:szCs w:val="24"/>
        </w:rPr>
        <w:t>n</w:t>
      </w:r>
      <w:r w:rsidRPr="00295D03">
        <w:rPr>
          <w:rFonts w:asciiTheme="majorHAnsi" w:hAnsiTheme="majorHAnsi"/>
          <w:sz w:val="24"/>
          <w:szCs w:val="24"/>
        </w:rPr>
        <w:t xml:space="preserve">:           </w:t>
      </w:r>
      <w:r w:rsidRPr="00295D03">
        <w:rPr>
          <w:rFonts w:asciiTheme="majorHAnsi" w:hAnsiTheme="majorHAnsi"/>
          <w:spacing w:val="13"/>
          <w:sz w:val="24"/>
          <w:szCs w:val="24"/>
        </w:rPr>
        <w:t xml:space="preserve"> </w:t>
      </w:r>
      <w:r w:rsidRPr="00295D03">
        <w:rPr>
          <w:rFonts w:asciiTheme="majorHAnsi" w:hAnsiTheme="majorHAnsi"/>
          <w:b/>
          <w:sz w:val="24"/>
          <w:szCs w:val="24"/>
        </w:rPr>
        <w:t>Marketing</w:t>
      </w:r>
    </w:p>
    <w:p w14:paraId="08C09C36" w14:textId="77777777" w:rsidR="00E909F6" w:rsidRPr="00295D03" w:rsidRDefault="00295D03">
      <w:pPr>
        <w:ind w:left="2260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sz w:val="24"/>
          <w:szCs w:val="24"/>
        </w:rPr>
        <w:t xml:space="preserve">Graduation Date:       </w:t>
      </w:r>
      <w:r w:rsidRPr="00295D03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 xml:space="preserve">May, 20xx     </w:t>
      </w:r>
      <w:r w:rsidRPr="00295D0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>G.P.A.</w:t>
      </w:r>
      <w:r w:rsidRPr="00295D0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>3.0/4.0</w:t>
      </w:r>
    </w:p>
    <w:p w14:paraId="6035675B" w14:textId="77777777" w:rsidR="00E909F6" w:rsidRPr="00295D03" w:rsidRDefault="00E909F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7BCB008C" w14:textId="77777777" w:rsidR="00E909F6" w:rsidRPr="00295D03" w:rsidRDefault="00295D03">
      <w:pPr>
        <w:ind w:left="2260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sz w:val="24"/>
          <w:szCs w:val="24"/>
          <w:u w:val="single" w:color="000000"/>
        </w:rPr>
        <w:t>Related Courses</w:t>
      </w:r>
    </w:p>
    <w:p w14:paraId="35E0E9AE" w14:textId="77777777" w:rsidR="00E909F6" w:rsidRPr="00295D03" w:rsidRDefault="00295D03">
      <w:pPr>
        <w:ind w:left="2260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sz w:val="24"/>
          <w:szCs w:val="24"/>
        </w:rPr>
        <w:t>Marketing Research</w:t>
      </w:r>
      <w:r w:rsidRPr="00295D03">
        <w:rPr>
          <w:rFonts w:asciiTheme="majorHAnsi" w:hAnsiTheme="majorHAnsi"/>
          <w:sz w:val="24"/>
          <w:szCs w:val="24"/>
        </w:rPr>
        <w:t xml:space="preserve">              </w:t>
      </w:r>
      <w:r w:rsidRPr="00295D0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>Pro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>otional Strategy</w:t>
      </w:r>
    </w:p>
    <w:p w14:paraId="10718491" w14:textId="77777777" w:rsidR="00E909F6" w:rsidRPr="00295D03" w:rsidRDefault="00295D03">
      <w:pPr>
        <w:ind w:left="2260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sz w:val="24"/>
          <w:szCs w:val="24"/>
        </w:rPr>
        <w:t>Consu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 xml:space="preserve">er Behavior              </w:t>
      </w:r>
      <w:r w:rsidRPr="00295D03">
        <w:rPr>
          <w:rFonts w:asciiTheme="majorHAnsi" w:hAnsiTheme="majorHAnsi"/>
          <w:spacing w:val="53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>Sales Manage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>ent</w:t>
      </w:r>
    </w:p>
    <w:p w14:paraId="6DF765AC" w14:textId="77777777" w:rsidR="00E909F6" w:rsidRPr="00295D03" w:rsidRDefault="00E909F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47045DC3" w14:textId="77777777" w:rsidR="00E909F6" w:rsidRPr="00295D03" w:rsidRDefault="00295D03">
      <w:pPr>
        <w:ind w:left="2260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sz w:val="24"/>
          <w:szCs w:val="24"/>
          <w:u w:val="single" w:color="000000"/>
        </w:rPr>
        <w:t>Class Project</w:t>
      </w:r>
    </w:p>
    <w:p w14:paraId="0D8DD96F" w14:textId="77777777" w:rsidR="00E909F6" w:rsidRPr="00295D03" w:rsidRDefault="00295D03">
      <w:pPr>
        <w:ind w:left="2260" w:right="525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sz w:val="24"/>
          <w:szCs w:val="24"/>
        </w:rPr>
        <w:t>Prepared pro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 xml:space="preserve">otional 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>aterials for one university depart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 xml:space="preserve">ent. Included </w:t>
      </w:r>
      <w:r w:rsidRPr="00295D03">
        <w:rPr>
          <w:rFonts w:asciiTheme="majorHAnsi" w:hAnsiTheme="majorHAnsi"/>
          <w:spacing w:val="-1"/>
          <w:sz w:val="24"/>
          <w:szCs w:val="24"/>
        </w:rPr>
        <w:t>d</w:t>
      </w:r>
      <w:r w:rsidRPr="00295D03">
        <w:rPr>
          <w:rFonts w:asciiTheme="majorHAnsi" w:hAnsiTheme="majorHAnsi"/>
          <w:sz w:val="24"/>
          <w:szCs w:val="24"/>
        </w:rPr>
        <w:t>esig</w:t>
      </w:r>
      <w:r w:rsidRPr="00295D03">
        <w:rPr>
          <w:rFonts w:asciiTheme="majorHAnsi" w:hAnsiTheme="majorHAnsi"/>
          <w:spacing w:val="-1"/>
          <w:sz w:val="24"/>
          <w:szCs w:val="24"/>
        </w:rPr>
        <w:t>n</w:t>
      </w:r>
      <w:r w:rsidRPr="00295D03">
        <w:rPr>
          <w:rFonts w:asciiTheme="majorHAnsi" w:hAnsiTheme="majorHAnsi"/>
          <w:sz w:val="24"/>
          <w:szCs w:val="24"/>
        </w:rPr>
        <w:t>ing logo, br</w:t>
      </w:r>
      <w:r w:rsidRPr="00295D03">
        <w:rPr>
          <w:rFonts w:asciiTheme="majorHAnsi" w:hAnsiTheme="majorHAnsi"/>
          <w:spacing w:val="-1"/>
          <w:sz w:val="24"/>
          <w:szCs w:val="24"/>
        </w:rPr>
        <w:t>o</w:t>
      </w:r>
      <w:r w:rsidRPr="00295D03">
        <w:rPr>
          <w:rFonts w:asciiTheme="majorHAnsi" w:hAnsiTheme="majorHAnsi"/>
          <w:sz w:val="24"/>
          <w:szCs w:val="24"/>
        </w:rPr>
        <w:t xml:space="preserve">chure, </w:t>
      </w:r>
      <w:r w:rsidRPr="00295D03">
        <w:rPr>
          <w:rFonts w:asciiTheme="majorHAnsi" w:hAnsiTheme="majorHAnsi"/>
          <w:spacing w:val="-1"/>
          <w:sz w:val="24"/>
          <w:szCs w:val="24"/>
        </w:rPr>
        <w:t>d</w:t>
      </w:r>
      <w:r w:rsidRPr="00295D03">
        <w:rPr>
          <w:rFonts w:asciiTheme="majorHAnsi" w:hAnsiTheme="majorHAnsi"/>
          <w:sz w:val="24"/>
          <w:szCs w:val="24"/>
        </w:rPr>
        <w:t>ata</w:t>
      </w:r>
      <w:r w:rsidRPr="00295D03">
        <w:rPr>
          <w:rFonts w:asciiTheme="majorHAnsi" w:hAnsiTheme="majorHAnsi"/>
          <w:spacing w:val="-1"/>
          <w:sz w:val="24"/>
          <w:szCs w:val="24"/>
        </w:rPr>
        <w:t>b</w:t>
      </w:r>
      <w:r w:rsidRPr="00295D03">
        <w:rPr>
          <w:rFonts w:asciiTheme="majorHAnsi" w:hAnsiTheme="majorHAnsi"/>
          <w:sz w:val="24"/>
          <w:szCs w:val="24"/>
        </w:rPr>
        <w:t xml:space="preserve">ase for 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>ailing and follow-up survey.</w:t>
      </w:r>
    </w:p>
    <w:p w14:paraId="15DB37C4" w14:textId="77777777" w:rsidR="00E909F6" w:rsidRPr="00295D03" w:rsidRDefault="00E909F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5F715C6" w14:textId="77777777" w:rsidR="00E909F6" w:rsidRPr="00295D03" w:rsidRDefault="00295D03">
      <w:pPr>
        <w:ind w:left="2260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sz w:val="24"/>
          <w:szCs w:val="24"/>
          <w:u w:val="single" w:color="000000"/>
        </w:rPr>
        <w:t>Co</w:t>
      </w:r>
      <w:r w:rsidRPr="00295D03">
        <w:rPr>
          <w:rFonts w:asciiTheme="majorHAnsi" w:hAnsiTheme="majorHAnsi"/>
          <w:spacing w:val="-2"/>
          <w:sz w:val="24"/>
          <w:szCs w:val="24"/>
          <w:u w:val="single" w:color="000000"/>
        </w:rPr>
        <w:t>m</w:t>
      </w:r>
      <w:r w:rsidRPr="00295D03">
        <w:rPr>
          <w:rFonts w:asciiTheme="majorHAnsi" w:hAnsiTheme="majorHAnsi"/>
          <w:sz w:val="24"/>
          <w:szCs w:val="24"/>
          <w:u w:val="single" w:color="000000"/>
        </w:rPr>
        <w:t xml:space="preserve">puter </w:t>
      </w:r>
      <w:r w:rsidRPr="00295D03">
        <w:rPr>
          <w:rFonts w:asciiTheme="majorHAnsi" w:hAnsiTheme="majorHAnsi"/>
          <w:sz w:val="24"/>
          <w:szCs w:val="24"/>
          <w:u w:val="single" w:color="000000"/>
        </w:rPr>
        <w:t>Skills</w:t>
      </w:r>
    </w:p>
    <w:p w14:paraId="430B0FEA" w14:textId="77777777" w:rsidR="00E909F6" w:rsidRPr="00295D03" w:rsidRDefault="00295D03">
      <w:pPr>
        <w:ind w:left="2260" w:right="1298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sz w:val="24"/>
          <w:szCs w:val="24"/>
        </w:rPr>
        <w:t>Macintosh and IBM operating syste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 xml:space="preserve">s plus </w:t>
      </w:r>
      <w:r w:rsidRPr="00295D03">
        <w:rPr>
          <w:rFonts w:asciiTheme="majorHAnsi" w:hAnsiTheme="majorHAnsi"/>
          <w:spacing w:val="-2"/>
          <w:sz w:val="24"/>
          <w:szCs w:val="24"/>
        </w:rPr>
        <w:t>W</w:t>
      </w:r>
      <w:r w:rsidRPr="00295D03">
        <w:rPr>
          <w:rFonts w:asciiTheme="majorHAnsi" w:hAnsiTheme="majorHAnsi"/>
          <w:spacing w:val="1"/>
          <w:sz w:val="24"/>
          <w:szCs w:val="24"/>
        </w:rPr>
        <w:t>i</w:t>
      </w:r>
      <w:r w:rsidRPr="00295D03">
        <w:rPr>
          <w:rFonts w:asciiTheme="majorHAnsi" w:hAnsiTheme="majorHAnsi"/>
          <w:sz w:val="24"/>
          <w:szCs w:val="24"/>
        </w:rPr>
        <w:t>ndows, Microsoft Office</w:t>
      </w:r>
    </w:p>
    <w:p w14:paraId="1A6E6CAF" w14:textId="77777777" w:rsidR="00E909F6" w:rsidRPr="00295D03" w:rsidRDefault="00E909F6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194C45E6" w14:textId="77777777" w:rsidR="00E909F6" w:rsidRPr="00295D03" w:rsidRDefault="00295D03">
      <w:pPr>
        <w:ind w:left="100" w:right="7112"/>
        <w:jc w:val="both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b/>
          <w:sz w:val="24"/>
          <w:szCs w:val="24"/>
        </w:rPr>
        <w:t>EXPERIENCE</w:t>
      </w:r>
    </w:p>
    <w:p w14:paraId="1E22579B" w14:textId="77777777" w:rsidR="00E909F6" w:rsidRPr="00295D03" w:rsidRDefault="00295D03">
      <w:pPr>
        <w:spacing w:line="260" w:lineRule="exact"/>
        <w:ind w:left="100" w:right="3213"/>
        <w:jc w:val="both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sz w:val="24"/>
          <w:szCs w:val="24"/>
        </w:rPr>
        <w:t>Sum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 xml:space="preserve">er 20xx            </w:t>
      </w:r>
      <w:r w:rsidRPr="00295D03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  <w:u w:val="single" w:color="000000"/>
        </w:rPr>
        <w:t>J.C. PENNY CO</w:t>
      </w:r>
      <w:r w:rsidRPr="00295D03">
        <w:rPr>
          <w:rFonts w:asciiTheme="majorHAnsi" w:hAnsiTheme="majorHAnsi"/>
          <w:sz w:val="24"/>
          <w:szCs w:val="24"/>
        </w:rPr>
        <w:t xml:space="preserve">., Milwaukee, </w:t>
      </w:r>
      <w:r w:rsidRPr="00295D03">
        <w:rPr>
          <w:rFonts w:asciiTheme="majorHAnsi" w:hAnsiTheme="majorHAnsi"/>
          <w:spacing w:val="-2"/>
          <w:sz w:val="24"/>
          <w:szCs w:val="24"/>
        </w:rPr>
        <w:t>W</w:t>
      </w:r>
      <w:r w:rsidRPr="00295D03">
        <w:rPr>
          <w:rFonts w:asciiTheme="majorHAnsi" w:hAnsiTheme="majorHAnsi"/>
          <w:sz w:val="24"/>
          <w:szCs w:val="24"/>
        </w:rPr>
        <w:t>I</w:t>
      </w:r>
    </w:p>
    <w:p w14:paraId="2687A0FD" w14:textId="77777777" w:rsidR="00E909F6" w:rsidRPr="00295D03" w:rsidRDefault="00295D03">
      <w:pPr>
        <w:spacing w:before="2"/>
        <w:ind w:left="2260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b/>
          <w:sz w:val="24"/>
          <w:szCs w:val="24"/>
        </w:rPr>
        <w:t>Customer Service Represe</w:t>
      </w:r>
      <w:r w:rsidRPr="00295D03">
        <w:rPr>
          <w:rFonts w:asciiTheme="majorHAnsi" w:hAnsiTheme="majorHAnsi"/>
          <w:b/>
          <w:spacing w:val="-1"/>
          <w:sz w:val="24"/>
          <w:szCs w:val="24"/>
        </w:rPr>
        <w:t>n</w:t>
      </w:r>
      <w:r w:rsidRPr="00295D03">
        <w:rPr>
          <w:rFonts w:asciiTheme="majorHAnsi" w:hAnsiTheme="majorHAnsi"/>
          <w:b/>
          <w:sz w:val="24"/>
          <w:szCs w:val="24"/>
        </w:rPr>
        <w:t>tati</w:t>
      </w:r>
      <w:r w:rsidRPr="00295D03">
        <w:rPr>
          <w:rFonts w:asciiTheme="majorHAnsi" w:hAnsiTheme="majorHAnsi"/>
          <w:b/>
          <w:spacing w:val="-1"/>
          <w:sz w:val="24"/>
          <w:szCs w:val="24"/>
        </w:rPr>
        <w:t>v</w:t>
      </w:r>
      <w:r w:rsidRPr="00295D03">
        <w:rPr>
          <w:rFonts w:asciiTheme="majorHAnsi" w:hAnsiTheme="majorHAnsi"/>
          <w:b/>
          <w:sz w:val="24"/>
          <w:szCs w:val="24"/>
        </w:rPr>
        <w:t>e</w:t>
      </w:r>
    </w:p>
    <w:p w14:paraId="3C37CEEB" w14:textId="77777777" w:rsidR="00E909F6" w:rsidRPr="00295D03" w:rsidRDefault="00295D03">
      <w:pPr>
        <w:spacing w:line="280" w:lineRule="exact"/>
        <w:ind w:left="2260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eastAsia="Verdana" w:hAnsiTheme="majorHAnsi" w:cs="Verdana"/>
          <w:w w:val="84"/>
          <w:position w:val="-1"/>
          <w:sz w:val="24"/>
          <w:szCs w:val="24"/>
        </w:rPr>
        <w:t>•</w:t>
      </w:r>
      <w:r w:rsidRPr="00295D03">
        <w:rPr>
          <w:rFonts w:asciiTheme="majorHAnsi" w:eastAsia="Verdana" w:hAnsiTheme="majorHAnsi" w:cs="Verdana"/>
          <w:spacing w:val="-10"/>
          <w:w w:val="84"/>
          <w:position w:val="-1"/>
          <w:sz w:val="24"/>
          <w:szCs w:val="24"/>
        </w:rPr>
        <w:t xml:space="preserve"> </w:t>
      </w:r>
      <w:r w:rsidRPr="00295D03">
        <w:rPr>
          <w:rFonts w:asciiTheme="majorHAnsi" w:hAnsiTheme="majorHAnsi"/>
          <w:position w:val="-1"/>
          <w:sz w:val="24"/>
          <w:szCs w:val="24"/>
        </w:rPr>
        <w:t>Processed custo</w:t>
      </w:r>
      <w:r w:rsidRPr="00295D03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295D03">
        <w:rPr>
          <w:rFonts w:asciiTheme="majorHAnsi" w:hAnsiTheme="majorHAnsi"/>
          <w:position w:val="-1"/>
          <w:sz w:val="24"/>
          <w:szCs w:val="24"/>
        </w:rPr>
        <w:t>ers returns and exchanges</w:t>
      </w:r>
    </w:p>
    <w:p w14:paraId="4409F260" w14:textId="77777777" w:rsidR="00E909F6" w:rsidRPr="00295D03" w:rsidRDefault="00295D03">
      <w:pPr>
        <w:spacing w:before="1"/>
        <w:ind w:left="2499" w:right="368" w:hanging="239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eastAsia="Verdana" w:hAnsiTheme="majorHAnsi" w:cs="Verdana"/>
          <w:w w:val="84"/>
          <w:sz w:val="24"/>
          <w:szCs w:val="24"/>
        </w:rPr>
        <w:t>•</w:t>
      </w:r>
      <w:r w:rsidRPr="00295D03">
        <w:rPr>
          <w:rFonts w:asciiTheme="majorHAnsi" w:eastAsia="Verdana" w:hAnsiTheme="majorHAnsi" w:cs="Verdana"/>
          <w:spacing w:val="-10"/>
          <w:w w:val="84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>Handled telephone inquiries and c</w:t>
      </w:r>
      <w:r w:rsidRPr="00295D03">
        <w:rPr>
          <w:rFonts w:asciiTheme="majorHAnsi" w:hAnsiTheme="majorHAnsi"/>
          <w:spacing w:val="1"/>
          <w:sz w:val="24"/>
          <w:szCs w:val="24"/>
        </w:rPr>
        <w:t>o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>plaints.  Due to excellent phone skills with custo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>e</w:t>
      </w:r>
      <w:r w:rsidRPr="00295D03">
        <w:rPr>
          <w:rFonts w:asciiTheme="majorHAnsi" w:hAnsiTheme="majorHAnsi"/>
          <w:spacing w:val="2"/>
          <w:sz w:val="24"/>
          <w:szCs w:val="24"/>
        </w:rPr>
        <w:t>r</w:t>
      </w:r>
      <w:r w:rsidRPr="00295D03">
        <w:rPr>
          <w:rFonts w:asciiTheme="majorHAnsi" w:hAnsiTheme="majorHAnsi"/>
          <w:sz w:val="24"/>
          <w:szCs w:val="24"/>
        </w:rPr>
        <w:t>s, pro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>oted to handle custo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>er co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>plaints in house.</w:t>
      </w:r>
    </w:p>
    <w:p w14:paraId="4CA42105" w14:textId="77777777" w:rsidR="00E909F6" w:rsidRPr="00295D03" w:rsidRDefault="00E909F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4F9395FB" w14:textId="77777777" w:rsidR="00E909F6" w:rsidRPr="00295D03" w:rsidRDefault="00295D03">
      <w:pPr>
        <w:ind w:left="100" w:right="1628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sz w:val="24"/>
          <w:szCs w:val="24"/>
        </w:rPr>
        <w:t>Part-ti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 xml:space="preserve">e                    </w:t>
      </w:r>
      <w:r w:rsidRPr="00295D03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  <w:u w:val="single" w:color="000000"/>
        </w:rPr>
        <w:t>CEN</w:t>
      </w:r>
      <w:r w:rsidRPr="00295D03">
        <w:rPr>
          <w:rFonts w:asciiTheme="majorHAnsi" w:hAnsiTheme="majorHAnsi"/>
          <w:spacing w:val="1"/>
          <w:sz w:val="24"/>
          <w:szCs w:val="24"/>
          <w:u w:val="single" w:color="000000"/>
        </w:rPr>
        <w:t>T</w:t>
      </w:r>
      <w:r w:rsidRPr="00295D03">
        <w:rPr>
          <w:rFonts w:asciiTheme="majorHAnsi" w:hAnsiTheme="majorHAnsi"/>
          <w:spacing w:val="-1"/>
          <w:sz w:val="24"/>
          <w:szCs w:val="24"/>
          <w:u w:val="single" w:color="000000"/>
        </w:rPr>
        <w:t>U</w:t>
      </w:r>
      <w:r w:rsidRPr="00295D03">
        <w:rPr>
          <w:rFonts w:asciiTheme="majorHAnsi" w:hAnsiTheme="majorHAnsi"/>
          <w:sz w:val="24"/>
          <w:szCs w:val="24"/>
          <w:u w:val="single" w:color="000000"/>
        </w:rPr>
        <w:t>RY INN R</w:t>
      </w:r>
      <w:r w:rsidRPr="00295D03">
        <w:rPr>
          <w:rFonts w:asciiTheme="majorHAnsi" w:hAnsiTheme="majorHAnsi"/>
          <w:spacing w:val="1"/>
          <w:sz w:val="24"/>
          <w:szCs w:val="24"/>
          <w:u w:val="single" w:color="000000"/>
        </w:rPr>
        <w:t>E</w:t>
      </w:r>
      <w:r w:rsidRPr="00295D03">
        <w:rPr>
          <w:rFonts w:asciiTheme="majorHAnsi" w:hAnsiTheme="majorHAnsi"/>
          <w:sz w:val="24"/>
          <w:szCs w:val="24"/>
          <w:u w:val="single" w:color="000000"/>
        </w:rPr>
        <w:t>STAURANT</w:t>
      </w:r>
      <w:r w:rsidRPr="00295D03">
        <w:rPr>
          <w:rFonts w:asciiTheme="majorHAnsi" w:hAnsiTheme="majorHAnsi"/>
          <w:sz w:val="24"/>
          <w:szCs w:val="24"/>
        </w:rPr>
        <w:t xml:space="preserve">, Milwaukee, </w:t>
      </w:r>
      <w:r w:rsidRPr="00295D03">
        <w:rPr>
          <w:rFonts w:asciiTheme="majorHAnsi" w:hAnsiTheme="majorHAnsi"/>
          <w:spacing w:val="-2"/>
          <w:sz w:val="24"/>
          <w:szCs w:val="24"/>
        </w:rPr>
        <w:t>W</w:t>
      </w:r>
      <w:r w:rsidRPr="00295D03">
        <w:rPr>
          <w:rFonts w:asciiTheme="majorHAnsi" w:hAnsiTheme="majorHAnsi"/>
          <w:sz w:val="24"/>
          <w:szCs w:val="24"/>
        </w:rPr>
        <w:t>I S</w:t>
      </w:r>
      <w:r w:rsidRPr="00295D03">
        <w:rPr>
          <w:rFonts w:asciiTheme="majorHAnsi" w:hAnsiTheme="majorHAnsi"/>
          <w:spacing w:val="1"/>
          <w:sz w:val="24"/>
          <w:szCs w:val="24"/>
        </w:rPr>
        <w:t>u</w:t>
      </w:r>
      <w:r w:rsidRPr="00295D03">
        <w:rPr>
          <w:rFonts w:asciiTheme="majorHAnsi" w:hAnsiTheme="majorHAnsi"/>
          <w:sz w:val="24"/>
          <w:szCs w:val="24"/>
        </w:rPr>
        <w:t>m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 xml:space="preserve">ers                   </w:t>
      </w:r>
      <w:r w:rsidRPr="00295D03">
        <w:rPr>
          <w:rFonts w:asciiTheme="majorHAnsi" w:hAnsiTheme="majorHAnsi"/>
          <w:spacing w:val="55"/>
          <w:sz w:val="24"/>
          <w:szCs w:val="24"/>
        </w:rPr>
        <w:t xml:space="preserve"> </w:t>
      </w:r>
      <w:r w:rsidRPr="00295D03">
        <w:rPr>
          <w:rFonts w:asciiTheme="majorHAnsi" w:hAnsiTheme="majorHAnsi"/>
          <w:b/>
          <w:sz w:val="24"/>
          <w:szCs w:val="24"/>
        </w:rPr>
        <w:t>Waiter</w:t>
      </w:r>
    </w:p>
    <w:p w14:paraId="6BED9DDD" w14:textId="77777777" w:rsidR="00E909F6" w:rsidRPr="00295D03" w:rsidRDefault="00295D03">
      <w:pPr>
        <w:ind w:left="100" w:right="4597"/>
        <w:jc w:val="both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sz w:val="24"/>
          <w:szCs w:val="24"/>
        </w:rPr>
        <w:t xml:space="preserve">xx-present                  </w:t>
      </w:r>
      <w:r w:rsidRPr="00295D03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295D03">
        <w:rPr>
          <w:rFonts w:asciiTheme="majorHAnsi" w:hAnsiTheme="majorHAnsi"/>
          <w:b/>
          <w:sz w:val="24"/>
          <w:szCs w:val="24"/>
        </w:rPr>
        <w:t xml:space="preserve">Assistant </w:t>
      </w:r>
      <w:r w:rsidRPr="00295D03">
        <w:rPr>
          <w:rFonts w:asciiTheme="majorHAnsi" w:hAnsiTheme="majorHAnsi"/>
          <w:b/>
          <w:sz w:val="24"/>
          <w:szCs w:val="24"/>
        </w:rPr>
        <w:t>Manager</w:t>
      </w:r>
    </w:p>
    <w:p w14:paraId="15CE25C4" w14:textId="77777777" w:rsidR="00E909F6" w:rsidRPr="00295D03" w:rsidRDefault="00295D03">
      <w:pPr>
        <w:spacing w:before="2"/>
        <w:ind w:left="2260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eastAsia="Verdana" w:hAnsiTheme="majorHAnsi" w:cs="Verdana"/>
          <w:w w:val="84"/>
          <w:sz w:val="24"/>
          <w:szCs w:val="24"/>
        </w:rPr>
        <w:t>•</w:t>
      </w:r>
      <w:r w:rsidRPr="00295D03">
        <w:rPr>
          <w:rFonts w:asciiTheme="majorHAnsi" w:eastAsia="Verdana" w:hAnsiTheme="majorHAnsi" w:cs="Verdana"/>
          <w:spacing w:val="-10"/>
          <w:w w:val="84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>Pro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 xml:space="preserve">oted to Assistant Manager after six 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>onths</w:t>
      </w:r>
    </w:p>
    <w:p w14:paraId="208B9B0F" w14:textId="77777777" w:rsidR="00E909F6" w:rsidRPr="00295D03" w:rsidRDefault="00295D03">
      <w:pPr>
        <w:ind w:left="2260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eastAsia="Verdana" w:hAnsiTheme="majorHAnsi" w:cs="Verdana"/>
          <w:w w:val="84"/>
          <w:sz w:val="24"/>
          <w:szCs w:val="24"/>
        </w:rPr>
        <w:t>•</w:t>
      </w:r>
      <w:r w:rsidRPr="00295D03">
        <w:rPr>
          <w:rFonts w:asciiTheme="majorHAnsi" w:eastAsia="Verdana" w:hAnsiTheme="majorHAnsi" w:cs="Verdana"/>
          <w:spacing w:val="-10"/>
          <w:w w:val="84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>Trained new waitresses and busboys</w:t>
      </w:r>
    </w:p>
    <w:p w14:paraId="26C85389" w14:textId="77777777" w:rsidR="00E909F6" w:rsidRPr="00295D03" w:rsidRDefault="00295D03">
      <w:pPr>
        <w:ind w:left="2260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eastAsia="Verdana" w:hAnsiTheme="majorHAnsi" w:cs="Verdana"/>
          <w:w w:val="84"/>
          <w:sz w:val="24"/>
          <w:szCs w:val="24"/>
        </w:rPr>
        <w:t>•</w:t>
      </w:r>
      <w:r w:rsidRPr="00295D03">
        <w:rPr>
          <w:rFonts w:asciiTheme="majorHAnsi" w:eastAsia="Verdana" w:hAnsiTheme="majorHAnsi" w:cs="Verdana"/>
          <w:spacing w:val="-10"/>
          <w:w w:val="84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>Acted as coc</w:t>
      </w:r>
      <w:r w:rsidRPr="00295D03">
        <w:rPr>
          <w:rFonts w:asciiTheme="majorHAnsi" w:hAnsiTheme="majorHAnsi"/>
          <w:spacing w:val="-1"/>
          <w:sz w:val="24"/>
          <w:szCs w:val="24"/>
        </w:rPr>
        <w:t>k</w:t>
      </w:r>
      <w:r w:rsidRPr="00295D03">
        <w:rPr>
          <w:rFonts w:asciiTheme="majorHAnsi" w:hAnsiTheme="majorHAnsi"/>
          <w:sz w:val="24"/>
          <w:szCs w:val="24"/>
        </w:rPr>
        <w:t>tail ho</w:t>
      </w:r>
      <w:r w:rsidRPr="00295D03">
        <w:rPr>
          <w:rFonts w:asciiTheme="majorHAnsi" w:hAnsiTheme="majorHAnsi"/>
          <w:spacing w:val="-1"/>
          <w:sz w:val="24"/>
          <w:szCs w:val="24"/>
        </w:rPr>
        <w:t>s</w:t>
      </w:r>
      <w:r w:rsidRPr="00295D03">
        <w:rPr>
          <w:rFonts w:asciiTheme="majorHAnsi" w:hAnsiTheme="majorHAnsi"/>
          <w:sz w:val="24"/>
          <w:szCs w:val="24"/>
        </w:rPr>
        <w:t>tess when needed</w:t>
      </w:r>
    </w:p>
    <w:p w14:paraId="6E397460" w14:textId="77777777" w:rsidR="00E909F6" w:rsidRPr="00295D03" w:rsidRDefault="00295D03">
      <w:pPr>
        <w:ind w:left="2260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eastAsia="Verdana" w:hAnsiTheme="majorHAnsi" w:cs="Verdana"/>
          <w:w w:val="84"/>
          <w:sz w:val="24"/>
          <w:szCs w:val="24"/>
        </w:rPr>
        <w:t>•</w:t>
      </w:r>
      <w:r w:rsidRPr="00295D03">
        <w:rPr>
          <w:rFonts w:asciiTheme="majorHAnsi" w:eastAsia="Verdana" w:hAnsiTheme="majorHAnsi" w:cs="Verdana"/>
          <w:spacing w:val="-10"/>
          <w:w w:val="84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 xml:space="preserve">Ran tapes and tallies when 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>anager not there</w:t>
      </w:r>
    </w:p>
    <w:p w14:paraId="2D327D43" w14:textId="77777777" w:rsidR="00E909F6" w:rsidRPr="00295D03" w:rsidRDefault="00E909F6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04FC4CE2" w14:textId="77777777" w:rsidR="00E909F6" w:rsidRPr="00295D03" w:rsidRDefault="00295D03">
      <w:pPr>
        <w:ind w:left="100" w:right="2318"/>
        <w:jc w:val="both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b/>
          <w:sz w:val="24"/>
          <w:szCs w:val="24"/>
        </w:rPr>
        <w:t xml:space="preserve">AWARDS/                </w:t>
      </w:r>
      <w:r w:rsidRPr="00295D03">
        <w:rPr>
          <w:rFonts w:asciiTheme="majorHAnsi" w:hAnsiTheme="majorHAnsi"/>
          <w:b/>
          <w:spacing w:val="8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>-     Business Marketing Association, Treas.</w:t>
      </w:r>
    </w:p>
    <w:p w14:paraId="5E1E2FE6" w14:textId="77777777" w:rsidR="00E909F6" w:rsidRPr="00295D03" w:rsidRDefault="00295D03">
      <w:pPr>
        <w:ind w:left="100" w:right="2843"/>
        <w:jc w:val="both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b/>
          <w:sz w:val="24"/>
          <w:szCs w:val="24"/>
        </w:rPr>
        <w:t xml:space="preserve">ACTIVITIES           </w:t>
      </w:r>
      <w:r w:rsidRPr="00295D03">
        <w:rPr>
          <w:rFonts w:asciiTheme="majorHAnsi" w:hAnsiTheme="majorHAnsi"/>
          <w:b/>
          <w:spacing w:val="27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>-     Hall Council Floor Representative</w:t>
      </w:r>
    </w:p>
    <w:p w14:paraId="4720746E" w14:textId="77777777" w:rsidR="00E909F6" w:rsidRPr="00295D03" w:rsidRDefault="00295D03">
      <w:pPr>
        <w:ind w:left="2260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sz w:val="24"/>
          <w:szCs w:val="24"/>
        </w:rPr>
        <w:t xml:space="preserve">-   </w:t>
      </w:r>
      <w:r w:rsidRPr="00295D0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>Volunteer Coordinator – Special Oly</w:t>
      </w:r>
      <w:r w:rsidRPr="00295D03">
        <w:rPr>
          <w:rFonts w:asciiTheme="majorHAnsi" w:hAnsiTheme="majorHAnsi"/>
          <w:spacing w:val="-2"/>
          <w:sz w:val="24"/>
          <w:szCs w:val="24"/>
        </w:rPr>
        <w:t>m</w:t>
      </w:r>
      <w:r w:rsidRPr="00295D03">
        <w:rPr>
          <w:rFonts w:asciiTheme="majorHAnsi" w:hAnsiTheme="majorHAnsi"/>
          <w:sz w:val="24"/>
          <w:szCs w:val="24"/>
        </w:rPr>
        <w:t>pics</w:t>
      </w:r>
    </w:p>
    <w:p w14:paraId="431F6CB0" w14:textId="77777777" w:rsidR="00E909F6" w:rsidRPr="00295D03" w:rsidRDefault="00295D03">
      <w:pPr>
        <w:ind w:left="2260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sz w:val="24"/>
          <w:szCs w:val="24"/>
        </w:rPr>
        <w:t xml:space="preserve">-   </w:t>
      </w:r>
      <w:r w:rsidRPr="00295D0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95D03">
        <w:rPr>
          <w:rFonts w:asciiTheme="majorHAnsi" w:hAnsiTheme="majorHAnsi"/>
          <w:sz w:val="24"/>
          <w:szCs w:val="24"/>
        </w:rPr>
        <w:t>Marquette Scholarship (3 years)</w:t>
      </w:r>
    </w:p>
    <w:p w14:paraId="279975C7" w14:textId="77777777" w:rsidR="00E909F6" w:rsidRPr="00295D03" w:rsidRDefault="00E909F6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454824F7" w14:textId="77777777" w:rsidR="00E909F6" w:rsidRPr="00295D03" w:rsidRDefault="00295D03">
      <w:pPr>
        <w:ind w:left="2522" w:right="2502"/>
        <w:jc w:val="center"/>
        <w:rPr>
          <w:rFonts w:asciiTheme="majorHAnsi" w:hAnsiTheme="majorHAnsi"/>
          <w:sz w:val="24"/>
          <w:szCs w:val="24"/>
        </w:rPr>
      </w:pPr>
      <w:r w:rsidRPr="00295D03">
        <w:rPr>
          <w:rFonts w:asciiTheme="majorHAnsi" w:hAnsiTheme="majorHAnsi"/>
          <w:b/>
          <w:sz w:val="24"/>
          <w:szCs w:val="24"/>
        </w:rPr>
        <w:t>References Available Upon Request.</w:t>
      </w:r>
    </w:p>
    <w:sectPr w:rsidR="00E909F6" w:rsidRPr="00295D03">
      <w:type w:val="continuous"/>
      <w:pgSz w:w="12240" w:h="15840"/>
      <w:pgMar w:top="66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933B5"/>
    <w:multiLevelType w:val="multilevel"/>
    <w:tmpl w:val="C7FCC8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9F6"/>
    <w:rsid w:val="00295D03"/>
    <w:rsid w:val="00E9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08729"/>
  <w15:docId w15:val="{EEB41C93-6265-464D-83A0-3E3442214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2021-03-22T11:28:00Z</dcterms:created>
  <dcterms:modified xsi:type="dcterms:W3CDTF">2021-03-22T11:29:00Z</dcterms:modified>
</cp:coreProperties>
</file>